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63F49F4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F53363">
        <w:rPr>
          <w:rFonts w:ascii="Arial" w:hAnsi="Arial" w:cs="Arial"/>
          <w:szCs w:val="20"/>
        </w:rPr>
        <w:t xml:space="preserve"> (</w:t>
      </w:r>
      <w:r w:rsidR="00F53363" w:rsidRPr="00F53363">
        <w:rPr>
          <w:rFonts w:ascii="Arial" w:hAnsi="Arial" w:cs="Arial"/>
          <w:szCs w:val="20"/>
          <w:u w:val="single"/>
        </w:rPr>
        <w:t xml:space="preserve">es darf nur </w:t>
      </w:r>
      <w:r w:rsidR="006275D6">
        <w:rPr>
          <w:rFonts w:ascii="Arial" w:hAnsi="Arial" w:cs="Arial"/>
          <w:szCs w:val="20"/>
          <w:u w:val="single"/>
        </w:rPr>
        <w:t>ein</w:t>
      </w:r>
      <w:r w:rsidR="00F53363" w:rsidRPr="00F53363">
        <w:rPr>
          <w:rFonts w:ascii="Arial" w:hAnsi="Arial" w:cs="Arial"/>
          <w:szCs w:val="20"/>
          <w:u w:val="single"/>
        </w:rPr>
        <w:t xml:space="preserve"> Kreuz gesetzt werden</w:t>
      </w:r>
      <w:r w:rsidR="00F53363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31272E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1272E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31272E">
        <w:rPr>
          <w:rFonts w:ascii="Arial" w:hAnsi="Arial" w:cs="Arial"/>
          <w:szCs w:val="20"/>
          <w:shd w:val="clear" w:color="auto" w:fill="FFFFFF" w:themeFill="background1"/>
        </w:rPr>
      </w:r>
      <w:r w:rsidRPr="0031272E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31272E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31272E">
        <w:rPr>
          <w:rFonts w:ascii="Arial" w:hAnsi="Arial" w:cs="Arial"/>
          <w:szCs w:val="20"/>
          <w:shd w:val="clear" w:color="auto" w:fill="FFFFFF" w:themeFill="background1"/>
        </w:rPr>
        <w:tab/>
      </w:r>
      <w:r w:rsidRPr="0031272E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090CF7B6" w:rsidR="00694D03" w:rsidRPr="0031272E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</w:rPr>
        <w:t>1</w:t>
      </w:r>
      <w:r w:rsidR="00650974" w:rsidRPr="0031272E">
        <w:rPr>
          <w:rFonts w:ascii="Arial" w:hAnsi="Arial" w:cs="Arial"/>
          <w:szCs w:val="20"/>
        </w:rPr>
        <w:t>,</w:t>
      </w:r>
      <w:r w:rsidRPr="0031272E">
        <w:rPr>
          <w:rFonts w:ascii="Arial" w:hAnsi="Arial" w:cs="Arial"/>
          <w:szCs w:val="20"/>
        </w:rPr>
        <w:t>5</w:t>
      </w:r>
      <w:r w:rsidR="00694D03" w:rsidRPr="0031272E">
        <w:rPr>
          <w:rFonts w:ascii="Arial" w:hAnsi="Arial" w:cs="Arial"/>
          <w:szCs w:val="20"/>
        </w:rPr>
        <w:t xml:space="preserve"> Mio. € für Personenschäden,</w:t>
      </w:r>
    </w:p>
    <w:p w14:paraId="4FA415F7" w14:textId="2BD93B32" w:rsidR="00694D03" w:rsidRPr="0031272E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</w:rPr>
        <w:t>1</w:t>
      </w:r>
      <w:r w:rsidR="00650974" w:rsidRPr="0031272E">
        <w:rPr>
          <w:rFonts w:ascii="Arial" w:hAnsi="Arial" w:cs="Arial"/>
          <w:szCs w:val="20"/>
        </w:rPr>
        <w:t>,0</w:t>
      </w:r>
      <w:r w:rsidR="00694D03" w:rsidRPr="0031272E">
        <w:rPr>
          <w:rFonts w:ascii="Arial" w:hAnsi="Arial" w:cs="Arial"/>
          <w:szCs w:val="20"/>
        </w:rPr>
        <w:t xml:space="preserve"> Mio. € für </w:t>
      </w:r>
      <w:r w:rsidR="00D701D5" w:rsidRPr="0031272E">
        <w:rPr>
          <w:rFonts w:ascii="Arial" w:hAnsi="Arial" w:cs="Arial"/>
          <w:szCs w:val="20"/>
        </w:rPr>
        <w:t>Sach- und Vermögensschäden</w:t>
      </w:r>
      <w:r w:rsidR="00694D03" w:rsidRPr="0031272E">
        <w:rPr>
          <w:rFonts w:ascii="Arial" w:hAnsi="Arial" w:cs="Arial"/>
          <w:szCs w:val="20"/>
        </w:rPr>
        <w:t>.</w:t>
      </w:r>
    </w:p>
    <w:p w14:paraId="64EB8131" w14:textId="1B2CD485" w:rsidR="00694D03" w:rsidRPr="0031272E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31272E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31272E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31272E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1272E">
        <w:rPr>
          <w:rFonts w:ascii="Arial" w:hAnsi="Arial" w:cs="Arial"/>
          <w:szCs w:val="20"/>
        </w:rPr>
        <w:instrText xml:space="preserve"> FORMCHECKBOX </w:instrText>
      </w:r>
      <w:r w:rsidRPr="0031272E">
        <w:rPr>
          <w:rFonts w:ascii="Arial" w:hAnsi="Arial" w:cs="Arial"/>
          <w:szCs w:val="20"/>
        </w:rPr>
      </w:r>
      <w:r w:rsidRPr="0031272E">
        <w:rPr>
          <w:rFonts w:ascii="Arial" w:hAnsi="Arial" w:cs="Arial"/>
          <w:szCs w:val="20"/>
        </w:rPr>
        <w:fldChar w:fldCharType="separate"/>
      </w:r>
      <w:r w:rsidRPr="0031272E">
        <w:rPr>
          <w:rFonts w:ascii="Arial" w:hAnsi="Arial" w:cs="Arial"/>
          <w:szCs w:val="20"/>
        </w:rPr>
        <w:fldChar w:fldCharType="end"/>
      </w:r>
      <w:r w:rsidRPr="0031272E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731E323" w:rsidR="00694D03" w:rsidRPr="0031272E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</w:rPr>
        <w:t>1</w:t>
      </w:r>
      <w:r w:rsidR="00650974" w:rsidRPr="0031272E">
        <w:rPr>
          <w:rFonts w:ascii="Arial" w:hAnsi="Arial" w:cs="Arial"/>
          <w:szCs w:val="20"/>
        </w:rPr>
        <w:t>,</w:t>
      </w:r>
      <w:r w:rsidRPr="0031272E">
        <w:rPr>
          <w:rFonts w:ascii="Arial" w:hAnsi="Arial" w:cs="Arial"/>
          <w:szCs w:val="20"/>
        </w:rPr>
        <w:t>5</w:t>
      </w:r>
      <w:r w:rsidR="00694D03" w:rsidRPr="0031272E">
        <w:rPr>
          <w:rFonts w:ascii="Arial" w:hAnsi="Arial" w:cs="Arial"/>
          <w:szCs w:val="20"/>
        </w:rPr>
        <w:t xml:space="preserve"> Mio. € für Personenschäden,</w:t>
      </w:r>
    </w:p>
    <w:p w14:paraId="676DBB8C" w14:textId="3D0FD26F" w:rsidR="00694D03" w:rsidRPr="0031272E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</w:rPr>
        <w:t>1</w:t>
      </w:r>
      <w:r w:rsidR="00650974" w:rsidRPr="0031272E">
        <w:rPr>
          <w:rFonts w:ascii="Arial" w:hAnsi="Arial" w:cs="Arial"/>
          <w:szCs w:val="20"/>
        </w:rPr>
        <w:t>,0</w:t>
      </w:r>
      <w:r w:rsidR="00694D03" w:rsidRPr="0031272E">
        <w:rPr>
          <w:rFonts w:ascii="Arial" w:hAnsi="Arial" w:cs="Arial"/>
          <w:szCs w:val="20"/>
        </w:rPr>
        <w:t xml:space="preserve"> Mio. € für </w:t>
      </w:r>
      <w:r w:rsidR="00D701D5" w:rsidRPr="0031272E">
        <w:rPr>
          <w:rFonts w:ascii="Arial" w:hAnsi="Arial" w:cs="Arial"/>
          <w:szCs w:val="20"/>
        </w:rPr>
        <w:t>Sach- und Vermögensschäden</w:t>
      </w:r>
      <w:r w:rsidR="00694D03" w:rsidRPr="0031272E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1272E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31272E">
        <w:rPr>
          <w:rFonts w:ascii="Arial" w:hAnsi="Arial" w:cs="Arial"/>
          <w:szCs w:val="20"/>
        </w:rPr>
        <w:t xml:space="preserve"> </w:t>
      </w:r>
      <w:r w:rsidRPr="0031272E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CA68" w14:textId="77777777" w:rsidR="007012A2" w:rsidRDefault="007012A2">
      <w:r>
        <w:separator/>
      </w:r>
    </w:p>
  </w:endnote>
  <w:endnote w:type="continuationSeparator" w:id="0">
    <w:p w14:paraId="1A73014F" w14:textId="77777777" w:rsidR="007012A2" w:rsidRDefault="0070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59AD00E4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 xml:space="preserve">Stand: </w:t>
    </w:r>
    <w:r w:rsidR="00FE6D5D">
      <w:rPr>
        <w:rFonts w:cs="Arial"/>
        <w:sz w:val="18"/>
        <w:szCs w:val="18"/>
        <w:lang w:val="de-DE"/>
      </w:rPr>
      <w:t>23</w:t>
    </w:r>
    <w:r w:rsidR="0031272E">
      <w:rPr>
        <w:rFonts w:cs="Arial"/>
        <w:sz w:val="18"/>
        <w:szCs w:val="18"/>
        <w:lang w:val="de-DE"/>
      </w:rPr>
      <w:t>.04.2026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F0A05A3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A4E12" w14:textId="77777777" w:rsidR="007012A2" w:rsidRDefault="007012A2">
      <w:r>
        <w:separator/>
      </w:r>
    </w:p>
  </w:footnote>
  <w:footnote w:type="continuationSeparator" w:id="0">
    <w:p w14:paraId="5DEA8FC1" w14:textId="77777777" w:rsidR="007012A2" w:rsidRDefault="00701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47BE" w14:textId="77777777" w:rsidR="001B6D85" w:rsidRDefault="001B6D85" w:rsidP="001B6D85">
    <w:pPr>
      <w:pStyle w:val="Kopfzeile"/>
      <w:tabs>
        <w:tab w:val="right" w:pos="8646"/>
      </w:tabs>
      <w:rPr>
        <w:rFonts w:cs="Arial"/>
        <w:sz w:val="18"/>
        <w:szCs w:val="18"/>
      </w:rPr>
    </w:pPr>
    <w:r w:rsidRPr="007A31D4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Gemeinde Wennigsen (Deister)</w:t>
    </w:r>
  </w:p>
  <w:p w14:paraId="4BF4073C" w14:textId="77777777" w:rsidR="001B6D85" w:rsidRDefault="001B6D85" w:rsidP="001B6D85">
    <w:pPr>
      <w:pStyle w:val="Kopfzeile"/>
      <w:tabs>
        <w:tab w:val="clear" w:pos="9071"/>
      </w:tabs>
      <w:rPr>
        <w:rFonts w:cs="Arial"/>
        <w:sz w:val="18"/>
        <w:szCs w:val="18"/>
      </w:rPr>
    </w:pPr>
    <w:r w:rsidRPr="00210256">
      <w:rPr>
        <w:rFonts w:cs="Arial"/>
        <w:sz w:val="18"/>
        <w:szCs w:val="18"/>
      </w:rPr>
      <w:t xml:space="preserve">Projekt: Mittagessenverpflegung </w:t>
    </w:r>
    <w:r>
      <w:rPr>
        <w:rFonts w:cs="Arial"/>
        <w:sz w:val="18"/>
        <w:szCs w:val="18"/>
      </w:rPr>
      <w:t xml:space="preserve">in zwei </w:t>
    </w:r>
    <w:r w:rsidRPr="00210256">
      <w:rPr>
        <w:rFonts w:cs="Arial"/>
        <w:sz w:val="18"/>
        <w:szCs w:val="18"/>
      </w:rPr>
      <w:t xml:space="preserve">Grundschulen in </w:t>
    </w:r>
    <w:r>
      <w:rPr>
        <w:rFonts w:cs="Arial"/>
        <w:sz w:val="18"/>
        <w:szCs w:val="18"/>
      </w:rPr>
      <w:t>Wennigsen</w:t>
    </w:r>
  </w:p>
  <w:p w14:paraId="6BC66003" w14:textId="77777777" w:rsidR="001B6D85" w:rsidRPr="00210256" w:rsidRDefault="001B6D85" w:rsidP="001B6D85">
    <w:pPr>
      <w:pStyle w:val="Kopfzeile"/>
      <w:tabs>
        <w:tab w:val="clear" w:pos="9071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Vergabe der Mittagessenverpflegung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69775166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9+bCw43tRpyqBcsMceM5pfy+2u4teGkKgEVL2Xx8PfwFCJGGZs4ilHkFAsMpyD+pNjNPo5h9h1uDPDHQ0HhzsQ==" w:salt="fIDAHnw4iUMH8cryQp8XK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78F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B6D85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72E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489C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336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5D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056C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2A2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B7B03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87963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57C5B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3AEF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65502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E6D5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46</cp:revision>
  <cp:lastPrinted>2017-05-13T13:50:00Z</cp:lastPrinted>
  <dcterms:created xsi:type="dcterms:W3CDTF">2019-05-07T11:49:00Z</dcterms:created>
  <dcterms:modified xsi:type="dcterms:W3CDTF">2026-04-23T12:11:00Z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